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F31285" w:rsidTr="00F31285"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922FC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22FC3" w:rsidRDefault="00922FC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922FC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22FC3" w:rsidRDefault="004A082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922FC3" w:rsidRDefault="00922FC3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22FC3" w:rsidRDefault="00922FC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22FC3" w:rsidRDefault="00922FC3">
            <w:pPr>
              <w:spacing w:after="0" w:line="240" w:lineRule="auto"/>
            </w:pPr>
          </w:p>
        </w:tc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</w:tr>
      <w:tr w:rsidR="00922FC3">
        <w:trPr>
          <w:trHeight w:val="283"/>
        </w:trPr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</w:tr>
      <w:tr w:rsidR="00F31285" w:rsidTr="00F31285"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63"/>
            </w:tblGrid>
            <w:tr w:rsidR="00F31285" w:rsidTr="00F3128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HF350 - Çocuk ve Oyun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F31285" w:rsidTr="00F3128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t xml:space="preserve">27.03.2019 </w:t>
                  </w:r>
                </w:p>
                <w:p w:rsidR="00F31285" w:rsidRDefault="00F31285">
                  <w:pPr>
                    <w:spacing w:after="0" w:line="240" w:lineRule="auto"/>
                  </w:pPr>
                  <w:r>
                    <w:t>12.45-13.45</w:t>
                  </w:r>
                </w:p>
              </w:tc>
            </w:tr>
            <w:tr w:rsidR="00F31285" w:rsidTr="00F3128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</w:p>
              </w:tc>
            </w:tr>
            <w:tr w:rsidR="00F31285" w:rsidTr="00F3128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1285" w:rsidRDefault="00F31285">
                  <w:pPr>
                    <w:spacing w:after="0" w:line="240" w:lineRule="auto"/>
                  </w:pPr>
                  <w:r>
                    <w:t>AMFİ 1</w:t>
                  </w:r>
                </w:p>
              </w:tc>
            </w:tr>
          </w:tbl>
          <w:p w:rsidR="00922FC3" w:rsidRDefault="00922FC3">
            <w:pPr>
              <w:spacing w:after="0" w:line="240" w:lineRule="auto"/>
            </w:pPr>
          </w:p>
        </w:tc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</w:tr>
      <w:tr w:rsidR="00922FC3">
        <w:trPr>
          <w:trHeight w:val="283"/>
        </w:trPr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</w:tr>
      <w:tr w:rsidR="00922FC3"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161201024 - Fırat KİLİÇ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161201026 - Mehmet Bilal BALKURİ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161201055 - Halil Muhammet Talha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161201062 - Kadir Nadir GÜNAY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161201072 - Zümrüt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161201077 - Zakire Elif ERGENÇ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161201081 - Enise BADEM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161201099 - Gamze KUŞCU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161201133 - Büşra YARDIM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161201180 - Aysel UYAN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161201186 - Feyzanur KÖKER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161201196 - Sedat BERRAK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161201210 - Abdulvahap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161201222 - Halil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161201234 - Muhammed YÜRÜŞ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161201261 - Veysel KUŞÇU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</w:tbl>
          <w:p w:rsidR="00922FC3" w:rsidRDefault="00922FC3">
            <w:pPr>
              <w:spacing w:after="0" w:line="240" w:lineRule="auto"/>
            </w:pPr>
          </w:p>
        </w:tc>
        <w:tc>
          <w:tcPr>
            <w:tcW w:w="283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161201025 - Elif DAMGACI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161201041 - Feride YAVUZ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161201057 - Ayşe Elfin ÇINAR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161201067 - Abdulmelik KURHAN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161201074 - Seda DUYAR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161201079 - Özge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161201084 - Harun KÜÇÜKBALLI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161201130 - Şeyda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161201175 - Gülçin CANSEVEN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161201185 - İpek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161201194 - Mehmet DABAKOĞLU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161201209 - Selin ÜSTÜNDAĞ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161201215 - Tuğba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161201229 - İrem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  <w:tr w:rsidR="00922FC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161201247 - Veysel KÜÇÜK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</w:tbl>
          <w:p w:rsidR="00922FC3" w:rsidRDefault="00922FC3">
            <w:pPr>
              <w:spacing w:after="0" w:line="240" w:lineRule="auto"/>
            </w:pPr>
          </w:p>
        </w:tc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</w:tr>
      <w:tr w:rsidR="00922FC3">
        <w:trPr>
          <w:trHeight w:val="283"/>
        </w:trPr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</w:tr>
      <w:tr w:rsidR="00922FC3">
        <w:trPr>
          <w:trHeight w:val="283"/>
        </w:trPr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</w:tr>
      <w:tr w:rsidR="00F31285" w:rsidTr="00F31285"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922FC3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4A082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22FC3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2FC3" w:rsidRDefault="00922FC3">
                  <w:pPr>
                    <w:spacing w:after="0" w:line="240" w:lineRule="auto"/>
                  </w:pPr>
                </w:p>
              </w:tc>
            </w:tr>
          </w:tbl>
          <w:p w:rsidR="00922FC3" w:rsidRDefault="00922FC3">
            <w:pPr>
              <w:spacing w:after="0" w:line="240" w:lineRule="auto"/>
            </w:pPr>
          </w:p>
        </w:tc>
        <w:tc>
          <w:tcPr>
            <w:tcW w:w="566" w:type="dxa"/>
          </w:tcPr>
          <w:p w:rsidR="00922FC3" w:rsidRDefault="00922FC3">
            <w:pPr>
              <w:pStyle w:val="EmptyCellLayoutStyle"/>
              <w:spacing w:after="0" w:line="240" w:lineRule="auto"/>
            </w:pPr>
          </w:p>
        </w:tc>
      </w:tr>
    </w:tbl>
    <w:p w:rsidR="00922FC3" w:rsidRDefault="00922FC3">
      <w:pPr>
        <w:spacing w:after="0" w:line="240" w:lineRule="auto"/>
      </w:pPr>
    </w:p>
    <w:sectPr w:rsidR="00922FC3" w:rsidSect="00B20D7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257" w:rsidRDefault="00BA7257">
      <w:pPr>
        <w:spacing w:after="0" w:line="240" w:lineRule="auto"/>
      </w:pPr>
      <w:r>
        <w:separator/>
      </w:r>
    </w:p>
  </w:endnote>
  <w:endnote w:type="continuationSeparator" w:id="0">
    <w:p w:rsidR="00BA7257" w:rsidRDefault="00BA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922FC3">
      <w:tc>
        <w:tcPr>
          <w:tcW w:w="566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</w:tr>
    <w:tr w:rsidR="00922FC3">
      <w:tc>
        <w:tcPr>
          <w:tcW w:w="566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22FC3" w:rsidRDefault="004A082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</w:tr>
    <w:tr w:rsidR="00922FC3">
      <w:tc>
        <w:tcPr>
          <w:tcW w:w="566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922FC3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22FC3" w:rsidRDefault="004A082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922FC3" w:rsidRDefault="00922FC3">
          <w:pPr>
            <w:spacing w:after="0" w:line="240" w:lineRule="auto"/>
          </w:pPr>
        </w:p>
      </w:tc>
      <w:tc>
        <w:tcPr>
          <w:tcW w:w="141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</w:tr>
    <w:tr w:rsidR="00922FC3">
      <w:tc>
        <w:tcPr>
          <w:tcW w:w="566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922FC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22FC3" w:rsidRDefault="004A082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22FC3" w:rsidRDefault="00922FC3">
          <w:pPr>
            <w:spacing w:after="0" w:line="240" w:lineRule="auto"/>
          </w:pPr>
        </w:p>
      </w:tc>
      <w:tc>
        <w:tcPr>
          <w:tcW w:w="566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</w:tr>
    <w:tr w:rsidR="00922FC3">
      <w:tc>
        <w:tcPr>
          <w:tcW w:w="566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257" w:rsidRDefault="00BA7257">
      <w:pPr>
        <w:spacing w:after="0" w:line="240" w:lineRule="auto"/>
      </w:pPr>
      <w:r>
        <w:separator/>
      </w:r>
    </w:p>
  </w:footnote>
  <w:footnote w:type="continuationSeparator" w:id="0">
    <w:p w:rsidR="00BA7257" w:rsidRDefault="00BA7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922FC3">
      <w:tc>
        <w:tcPr>
          <w:tcW w:w="566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922FC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22FC3" w:rsidRDefault="004A082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22FC3" w:rsidRDefault="00922FC3">
          <w:pPr>
            <w:spacing w:after="0" w:line="240" w:lineRule="auto"/>
          </w:pPr>
        </w:p>
      </w:tc>
      <w:tc>
        <w:tcPr>
          <w:tcW w:w="566" w:type="dxa"/>
        </w:tcPr>
        <w:p w:rsidR="00922FC3" w:rsidRDefault="00922FC3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FC3"/>
    <w:rsid w:val="004A0822"/>
    <w:rsid w:val="00922FC3"/>
    <w:rsid w:val="00AC202C"/>
    <w:rsid w:val="00B20D79"/>
    <w:rsid w:val="00BA7257"/>
    <w:rsid w:val="00F31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D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B20D7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2019-03-21T09:38:00Z</dcterms:created>
  <dcterms:modified xsi:type="dcterms:W3CDTF">2019-03-21T09:38:00Z</dcterms:modified>
</cp:coreProperties>
</file>